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E5766" w14:textId="77777777" w:rsidR="00196282" w:rsidRDefault="00196282" w:rsidP="00196282"/>
    <w:p w14:paraId="1D094BC3" w14:textId="77777777" w:rsidR="00196282" w:rsidRDefault="00196282" w:rsidP="00196282"/>
    <w:p w14:paraId="44702DDB" w14:textId="77777777" w:rsidR="00196282" w:rsidRPr="00D57B59" w:rsidRDefault="00196282" w:rsidP="00196282">
      <w:pPr>
        <w:jc w:val="both"/>
        <w:rPr>
          <w:b/>
          <w:bCs/>
        </w:rPr>
      </w:pPr>
      <w:r w:rsidRPr="00D57B59">
        <w:rPr>
          <w:b/>
          <w:bCs/>
        </w:rPr>
        <w:t xml:space="preserve">Qualifying Requirement (QR) </w:t>
      </w:r>
    </w:p>
    <w:p w14:paraId="1E9C14F6" w14:textId="769B2765" w:rsidR="00196282" w:rsidRPr="00D57B59" w:rsidRDefault="00196282" w:rsidP="00196282">
      <w:pPr>
        <w:jc w:val="both"/>
        <w:rPr>
          <w:b/>
          <w:bCs/>
        </w:rPr>
      </w:pPr>
      <w:r w:rsidRPr="00D57B59">
        <w:rPr>
          <w:b/>
          <w:bCs/>
        </w:rPr>
        <w:t xml:space="preserve">                                                                      </w:t>
      </w:r>
    </w:p>
    <w:p w14:paraId="663B3A12" w14:textId="77777777" w:rsidR="00196282" w:rsidRPr="00FE0238" w:rsidRDefault="00196282" w:rsidP="00196282">
      <w:pPr>
        <w:ind w:right="-185"/>
        <w:jc w:val="both"/>
        <w:rPr>
          <w:rFonts w:ascii="Book Antiqua" w:hAnsi="Book Antiqua" w:cs="Arial"/>
          <w:b/>
          <w:bCs/>
          <w:noProof/>
          <w:color w:val="3333FF"/>
        </w:rPr>
      </w:pPr>
      <w:bookmarkStart w:id="0" w:name="_Hlk94778660"/>
      <w:r w:rsidRPr="00FE0238">
        <w:rPr>
          <w:rFonts w:ascii="Book Antiqua" w:hAnsi="Book Antiqua" w:cs="Arial"/>
          <w:b/>
          <w:bCs/>
          <w:noProof/>
          <w:color w:val="0000FF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no..</w:t>
      </w:r>
    </w:p>
    <w:bookmarkEnd w:id="0"/>
    <w:p w14:paraId="532B6FE3" w14:textId="77777777" w:rsidR="00196282" w:rsidRDefault="00196282" w:rsidP="00196282"/>
    <w:p w14:paraId="06B7E08A" w14:textId="77777777" w:rsidR="00196282" w:rsidRPr="00EC153F" w:rsidRDefault="00196282" w:rsidP="00196282">
      <w:pPr>
        <w:pStyle w:val="ListParagraph"/>
        <w:ind w:left="851" w:hanging="851"/>
        <w:rPr>
          <w:rFonts w:ascii="Book Antiqua" w:hAnsi="Book Antiqua" w:cs="Arial"/>
          <w:b/>
          <w:bCs/>
        </w:rPr>
      </w:pPr>
      <w:r w:rsidRPr="00EC153F">
        <w:rPr>
          <w:rFonts w:ascii="Book Antiqua" w:hAnsi="Book Antiqua" w:cs="Arial"/>
          <w:b/>
          <w:bCs/>
        </w:rPr>
        <w:t>QUALIFICATION CRITERIA: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0107"/>
      </w:tblGrid>
      <w:tr w:rsidR="00196282" w:rsidRPr="007373C4" w14:paraId="5EF4FC5F" w14:textId="77777777" w:rsidTr="00EC5A3B">
        <w:trPr>
          <w:trHeight w:val="247"/>
        </w:trPr>
        <w:tc>
          <w:tcPr>
            <w:tcW w:w="0" w:type="auto"/>
          </w:tcPr>
          <w:p w14:paraId="39980ABA" w14:textId="77777777" w:rsidR="00196282" w:rsidRDefault="00196282" w:rsidP="00196282">
            <w:pPr>
              <w:pStyle w:val="ListParagraph"/>
              <w:ind w:left="0"/>
              <w:jc w:val="both"/>
              <w:rPr>
                <w:rFonts w:ascii="Book Antiqua" w:hAnsi="Book Antiqua" w:cs="Arial"/>
              </w:rPr>
            </w:pPr>
          </w:p>
          <w:p w14:paraId="572DBD7D" w14:textId="3404DCD1" w:rsidR="00196282" w:rsidRDefault="00196282" w:rsidP="00196282">
            <w:pPr>
              <w:pStyle w:val="ListParagraph"/>
              <w:ind w:left="0"/>
              <w:jc w:val="both"/>
              <w:rPr>
                <w:rFonts w:ascii="Book Antiqua" w:hAnsi="Book Antiqua" w:cs="Arial"/>
              </w:rPr>
            </w:pPr>
            <w:r w:rsidRPr="008D2B55">
              <w:rPr>
                <w:rFonts w:ascii="Book Antiqua" w:hAnsi="Book Antiqua" w:cs="Arial"/>
              </w:rPr>
              <w:t>Qualification of bidder</w:t>
            </w:r>
            <w:r>
              <w:rPr>
                <w:rFonts w:ascii="Book Antiqua" w:hAnsi="Book Antiqua" w:cs="Arial"/>
              </w:rPr>
              <w:t>s</w:t>
            </w:r>
            <w:r w:rsidRPr="008D2B55">
              <w:rPr>
                <w:rFonts w:ascii="Book Antiqua" w:hAnsi="Book Antiqua" w:cs="Arial"/>
              </w:rPr>
              <w:t xml:space="preserve"> will be based on meeting the minimum pass/fail </w:t>
            </w:r>
            <w:r>
              <w:rPr>
                <w:rFonts w:ascii="Book Antiqua" w:hAnsi="Book Antiqua" w:cs="Arial"/>
              </w:rPr>
              <w:t>criteria</w:t>
            </w:r>
            <w:r w:rsidRPr="008D2B55">
              <w:rPr>
                <w:rFonts w:ascii="Book Antiqua" w:hAnsi="Book Antiqua" w:cs="Arial"/>
              </w:rPr>
              <w:t xml:space="preserve"> specified below regarding the Bidder’s technical experience and financial position as demonstrated by Bidder’s responses in the corresponding Bid Schedules. </w:t>
            </w:r>
            <w:r w:rsidRPr="008956F8">
              <w:rPr>
                <w:rFonts w:ascii="Book Antiqua" w:hAnsi="Book Antiqua" w:cs="Arial"/>
              </w:rPr>
              <w:t xml:space="preserve">Technical experience and financial resources of any proposed </w:t>
            </w:r>
            <w:r>
              <w:rPr>
                <w:rFonts w:ascii="Book Antiqua" w:hAnsi="Book Antiqua" w:cs="Arial"/>
              </w:rPr>
              <w:t>subcontractor</w:t>
            </w:r>
            <w:r w:rsidRPr="008956F8">
              <w:rPr>
                <w:rFonts w:ascii="Book Antiqua" w:hAnsi="Book Antiqua" w:cs="Arial"/>
              </w:rPr>
              <w:t xml:space="preserve"> shall not be taken into account in determining the Bidder’s compliance with the qualifying criteria. The bid can be submitted by an individual firm or a Joint Venture of two or more firms.</w:t>
            </w:r>
            <w:r>
              <w:rPr>
                <w:rFonts w:ascii="Book Antiqua" w:hAnsi="Book Antiqua" w:cs="Arial"/>
              </w:rPr>
              <w:t xml:space="preserve"> </w:t>
            </w:r>
            <w:r w:rsidRPr="008956F8">
              <w:rPr>
                <w:rFonts w:ascii="Book Antiqua" w:hAnsi="Book Antiqua" w:cs="Arial"/>
              </w:rPr>
              <w:t xml:space="preserve">Specific requirements for Joint Ventures are given under Para 1.3 below </w:t>
            </w:r>
          </w:p>
          <w:p w14:paraId="732AF0C9" w14:textId="77777777" w:rsidR="00196282" w:rsidRDefault="00196282" w:rsidP="00196282">
            <w:pPr>
              <w:pStyle w:val="ListParagraph"/>
              <w:ind w:left="0"/>
              <w:jc w:val="both"/>
              <w:rPr>
                <w:rFonts w:ascii="Book Antiqua" w:hAnsi="Book Antiqua" w:cs="Arial"/>
              </w:rPr>
            </w:pPr>
          </w:p>
          <w:p w14:paraId="10CB3676" w14:textId="18E06261" w:rsidR="00196282" w:rsidRPr="006213F5" w:rsidRDefault="00196282" w:rsidP="00196282">
            <w:pPr>
              <w:pStyle w:val="ListParagraph"/>
              <w:ind w:left="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</w:t>
            </w:r>
            <w:r w:rsidRPr="008D2B55">
              <w:rPr>
                <w:rFonts w:ascii="Book Antiqua" w:hAnsi="Book Antiqua" w:cs="Arial"/>
              </w:rPr>
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</w:r>
          </w:p>
        </w:tc>
      </w:tr>
    </w:tbl>
    <w:p w14:paraId="5A2FD8F8" w14:textId="77777777" w:rsidR="00196282" w:rsidRDefault="00196282" w:rsidP="00196282"/>
    <w:tbl>
      <w:tblPr>
        <w:tblpPr w:leftFromText="180" w:rightFromText="180" w:vertAnchor="text" w:tblpY="8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196282" w:rsidRPr="00D85E67" w14:paraId="5A43E75F" w14:textId="77777777" w:rsidTr="00EC5A3B">
        <w:tc>
          <w:tcPr>
            <w:tcW w:w="9464" w:type="dxa"/>
            <w:shd w:val="clear" w:color="auto" w:fill="auto"/>
          </w:tcPr>
          <w:p w14:paraId="4E5EE46E" w14:textId="77777777" w:rsidR="00196282" w:rsidRPr="00EC153F" w:rsidRDefault="00196282" w:rsidP="00EC5A3B">
            <w:pPr>
              <w:pStyle w:val="ListParagraph"/>
              <w:ind w:left="1080"/>
              <w:contextualSpacing/>
              <w:jc w:val="both"/>
              <w:rPr>
                <w:rFonts w:ascii="Book Antiqua" w:hAnsi="Book Antiqua"/>
              </w:rPr>
            </w:pPr>
          </w:p>
          <w:p w14:paraId="296E22C2" w14:textId="77777777" w:rsidR="00196282" w:rsidRPr="008956F8" w:rsidRDefault="00196282" w:rsidP="00196282">
            <w:pPr>
              <w:pStyle w:val="ListParagraph"/>
              <w:numPr>
                <w:ilvl w:val="0"/>
                <w:numId w:val="36"/>
              </w:numPr>
              <w:suppressAutoHyphens w:val="0"/>
              <w:spacing w:after="200" w:line="276" w:lineRule="auto"/>
              <w:contextualSpacing/>
              <w:jc w:val="both"/>
              <w:rPr>
                <w:rFonts w:ascii="Book Antiqua" w:hAnsi="Book Antiqua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t>TECHNICAL EXPERIENCE</w:t>
            </w:r>
          </w:p>
          <w:p w14:paraId="01383B4E" w14:textId="77777777" w:rsidR="00196282" w:rsidRPr="005D384C" w:rsidRDefault="00196282" w:rsidP="00EC5A3B">
            <w:pPr>
              <w:tabs>
                <w:tab w:val="left" w:pos="2304"/>
              </w:tabs>
              <w:contextualSpacing/>
              <w:jc w:val="both"/>
              <w:rPr>
                <w:rFonts w:ascii="Book Antiqua" w:hAnsi="Book Antiqua"/>
              </w:rPr>
            </w:pPr>
            <w:r w:rsidRPr="005D384C">
              <w:rPr>
                <w:rFonts w:ascii="Book Antiqua" w:hAnsi="Book Antiqua"/>
              </w:rPr>
              <w:tab/>
            </w:r>
          </w:p>
          <w:p w14:paraId="6547D61B" w14:textId="2BE71FBE" w:rsidR="00196282" w:rsidRDefault="00196282" w:rsidP="00EC5A3B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color w:val="000000"/>
              </w:rPr>
              <w:t>1</w:t>
            </w:r>
            <w:r w:rsidRPr="0047208C">
              <w:rPr>
                <w:rFonts w:ascii="Book Antiqua" w:hAnsi="Book Antiqua" w:cs="Arial"/>
                <w:color w:val="000000"/>
              </w:rPr>
              <w:t xml:space="preserve">.1 </w:t>
            </w:r>
            <w:r w:rsidRPr="00EC153F">
              <w:rPr>
                <w:rFonts w:ascii="Book Antiqua" w:hAnsi="Book Antiqua" w:cs="Arial"/>
                <w:b/>
                <w:bCs/>
                <w:color w:val="000000"/>
              </w:rPr>
              <w:tab/>
            </w:r>
            <w:r w:rsidRPr="0056706B">
              <w:rPr>
                <w:rFonts w:ascii="Book Antiqua" w:hAnsi="Book Antiqua" w:cs="Arial"/>
                <w:color w:val="000000"/>
              </w:rPr>
              <w:t>B</w:t>
            </w:r>
            <w:r w:rsidRPr="0056706B">
              <w:rPr>
                <w:rFonts w:ascii="Book Antiqua" w:hAnsi="Book Antiqua" w:cs="Arial"/>
              </w:rPr>
      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      </w:r>
            <w:r w:rsidR="00FB0B0D">
              <w:rPr>
                <w:rFonts w:ascii="Book Antiqua" w:hAnsi="Book Antiqua" w:cs="Arial"/>
              </w:rPr>
              <w:t>09.08.2025</w:t>
            </w:r>
            <w:r w:rsidRPr="0056706B">
              <w:rPr>
                <w:rFonts w:ascii="Book Antiqua" w:hAnsi="Book Antiqua" w:cs="Arial"/>
              </w:rPr>
              <w:t xml:space="preserve">. </w:t>
            </w:r>
          </w:p>
          <w:p w14:paraId="3EADC6B4" w14:textId="77777777" w:rsidR="00196282" w:rsidRDefault="00196282" w:rsidP="00196282">
            <w:pPr>
              <w:jc w:val="both"/>
              <w:rPr>
                <w:rFonts w:ascii="Book Antiqua" w:hAnsi="Book Antiqua" w:cs="Arial"/>
              </w:rPr>
            </w:pPr>
          </w:p>
          <w:p w14:paraId="2F26E0D7" w14:textId="7CBFB39E" w:rsidR="00196282" w:rsidRPr="00196282" w:rsidRDefault="00196282" w:rsidP="00196282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96282">
              <w:rPr>
                <w:rFonts w:ascii="Book Antiqua" w:hAnsi="Book Antiqua" w:cs="Arial"/>
                <w:i/>
                <w:iCs/>
              </w:rPr>
              <w:t>Note-1 :</w:t>
            </w:r>
            <w:r w:rsidRPr="00196282">
              <w:rPr>
                <w:i/>
                <w:iCs/>
              </w:rPr>
              <w:t xml:space="preserve"> </w:t>
            </w:r>
            <w:r w:rsidRPr="00196282">
              <w:rPr>
                <w:rFonts w:ascii="Book Antiqua" w:hAnsi="Book Antiqua" w:cs="Arial"/>
                <w:i/>
                <w:iCs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018C6ECD" w14:textId="77777777" w:rsidR="00196282" w:rsidRPr="00196282" w:rsidRDefault="00196282" w:rsidP="00EC5A3B">
            <w:pPr>
              <w:ind w:left="785" w:hanging="785"/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4EE1684F" w14:textId="77777777" w:rsidR="00196282" w:rsidRPr="00100844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 xml:space="preserve">Note-2 (#): Satisfactory operation means certificate issued by the Employer certifying </w:t>
            </w:r>
          </w:p>
          <w:p w14:paraId="386B6BF3" w14:textId="77777777" w:rsidR="00196282" w:rsidRPr="00100844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 xml:space="preserve">the operation without any adverse remark. </w:t>
            </w:r>
          </w:p>
          <w:p w14:paraId="1B90D3D3" w14:textId="77777777" w:rsidR="00196282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0C192D89" w14:textId="3BC1F996" w:rsidR="00196282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>Note-3 (^) : AIS means Air Insulated Substation</w:t>
            </w:r>
          </w:p>
          <w:p w14:paraId="0D134A4F" w14:textId="77777777" w:rsidR="00196282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</w:p>
          <w:p w14:paraId="3CF49598" w14:textId="1E1B0173" w:rsidR="00196282" w:rsidRDefault="00196282" w:rsidP="00EC5A3B">
            <w:pPr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  <w:i/>
                <w:iCs/>
              </w:rPr>
              <w:t>N</w:t>
            </w:r>
            <w:r w:rsidRPr="00100844">
              <w:rPr>
                <w:rFonts w:ascii="Book Antiqua" w:hAnsi="Book Antiqua" w:cs="Arial"/>
                <w:i/>
                <w:iCs/>
              </w:rPr>
              <w:t>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  <w:p w14:paraId="0E1BC43C" w14:textId="77777777" w:rsidR="00196282" w:rsidRPr="00D85E67" w:rsidRDefault="00196282" w:rsidP="00EC5A3B">
            <w:pPr>
              <w:rPr>
                <w:rFonts w:ascii="Book Antiqua" w:hAnsi="Book Antiqua" w:cs="Arial"/>
              </w:rPr>
            </w:pPr>
          </w:p>
        </w:tc>
      </w:tr>
    </w:tbl>
    <w:p w14:paraId="43D49B84" w14:textId="77777777" w:rsidR="00196282" w:rsidRDefault="00196282" w:rsidP="00196282"/>
    <w:p w14:paraId="61D04B4F" w14:textId="77777777" w:rsidR="00196282" w:rsidRPr="008956F8" w:rsidRDefault="00196282" w:rsidP="00196282">
      <w:pPr>
        <w:pStyle w:val="ListParagraph"/>
        <w:numPr>
          <w:ilvl w:val="1"/>
          <w:numId w:val="37"/>
        </w:numPr>
        <w:suppressAutoHyphens w:val="0"/>
        <w:spacing w:after="200" w:line="276" w:lineRule="auto"/>
        <w:contextualSpacing/>
        <w:rPr>
          <w:rFonts w:ascii="Book Antiqua" w:hAnsi="Book Antiqua" w:cs="Arial"/>
          <w:b/>
          <w:bCs/>
          <w:color w:val="000000"/>
        </w:rPr>
      </w:pPr>
      <w:r w:rsidRPr="008956F8">
        <w:rPr>
          <w:rFonts w:ascii="Book Antiqua" w:hAnsi="Book Antiqua" w:cs="Arial"/>
          <w:b/>
          <w:bCs/>
        </w:rPr>
        <w:t>FINANCIAL POSITION</w:t>
      </w:r>
    </w:p>
    <w:p w14:paraId="0EE610A9" w14:textId="77777777" w:rsidR="00196282" w:rsidRDefault="00196282" w:rsidP="00196282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</w:rPr>
      </w:pPr>
    </w:p>
    <w:p w14:paraId="2B19D9A5" w14:textId="77777777" w:rsidR="00196282" w:rsidRPr="00196282" w:rsidRDefault="00196282" w:rsidP="00196282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</w:rPr>
      </w:pPr>
      <w:bookmarkStart w:id="1" w:name="_Hlk202453275"/>
      <w:r w:rsidRPr="00196282">
        <w:rPr>
          <w:rFonts w:ascii="Book Antiqua" w:hAnsi="Book Antiqua" w:cs="Arial"/>
          <w:b/>
          <w:bCs/>
          <w:color w:val="000000"/>
        </w:rPr>
        <w:t>Bidder must meet the following minimum criteria:</w:t>
      </w:r>
    </w:p>
    <w:p w14:paraId="19BF55E7" w14:textId="77777777" w:rsidR="00196282" w:rsidRPr="00196282" w:rsidRDefault="00196282" w:rsidP="00196282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</w:rPr>
      </w:pPr>
    </w:p>
    <w:p w14:paraId="5C4F32EB" w14:textId="77777777" w:rsidR="00196282" w:rsidRPr="00196282" w:rsidRDefault="00196282" w:rsidP="00196282">
      <w:pPr>
        <w:pStyle w:val="ListParagraph"/>
        <w:numPr>
          <w:ilvl w:val="0"/>
          <w:numId w:val="35"/>
        </w:numPr>
        <w:suppressAutoHyphens w:val="0"/>
        <w:spacing w:line="276" w:lineRule="auto"/>
        <w:rPr>
          <w:rFonts w:ascii="Book Antiqua" w:hAnsi="Book Antiqua" w:cs="Arial"/>
          <w:b/>
          <w:bCs/>
          <w:color w:val="000000"/>
        </w:rPr>
      </w:pPr>
      <w:r w:rsidRPr="00196282">
        <w:rPr>
          <w:rFonts w:ascii="Book Antiqua" w:hAnsi="Book Antiqua" w:cs="Arial"/>
          <w:b/>
          <w:bCs/>
          <w:color w:val="000000"/>
        </w:rPr>
        <w:t>Net Worth of the Bidder for last 3 financial years should be positive.</w:t>
      </w:r>
    </w:p>
    <w:p w14:paraId="65613D75" w14:textId="77777777" w:rsidR="00196282" w:rsidRPr="00196282" w:rsidRDefault="00196282" w:rsidP="00196282">
      <w:pPr>
        <w:pStyle w:val="ListParagraph"/>
        <w:ind w:left="0"/>
        <w:rPr>
          <w:rFonts w:ascii="Book Antiqua" w:hAnsi="Book Antiqua" w:cs="Arial"/>
          <w:b/>
          <w:bCs/>
          <w:color w:val="000000"/>
        </w:rPr>
      </w:pPr>
    </w:p>
    <w:p w14:paraId="5E7F9468" w14:textId="77777777" w:rsidR="00196282" w:rsidRPr="00196282" w:rsidRDefault="00196282" w:rsidP="00196282">
      <w:pPr>
        <w:pStyle w:val="ListParagraph"/>
        <w:numPr>
          <w:ilvl w:val="0"/>
          <w:numId w:val="35"/>
        </w:numPr>
        <w:suppressAutoHyphens w:val="0"/>
        <w:spacing w:after="200" w:line="276" w:lineRule="auto"/>
        <w:jc w:val="both"/>
        <w:rPr>
          <w:rFonts w:ascii="Book Antiqua" w:hAnsi="Book Antiqua" w:cs="Arial"/>
          <w:b/>
          <w:bCs/>
          <w:color w:val="000000"/>
        </w:rPr>
      </w:pPr>
      <w:r w:rsidRPr="00196282">
        <w:rPr>
          <w:rFonts w:ascii="Book Antiqua" w:hAnsi="Book Antiqua" w:cs="Arial"/>
          <w:b/>
          <w:bCs/>
          <w:color w:val="000000"/>
        </w:rPr>
        <w:t xml:space="preserve">Minimum Average Annual Turnover* (MAAT) of the bidder for best three years i.e. 36 months out of last five financial years as annualised should be </w:t>
      </w:r>
      <w:hyperlink r:id="rId8" w:history="1">
        <w:r w:rsidRPr="00196282">
          <w:rPr>
            <w:rStyle w:val="Hyperlink"/>
            <w:b/>
            <w:bCs/>
          </w:rPr>
          <w:t>₹</w:t>
        </w:r>
      </w:hyperlink>
      <w:r w:rsidRPr="00196282">
        <w:rPr>
          <w:rFonts w:ascii="Book Antiqua" w:hAnsi="Book Antiqua" w:cs="Arial"/>
          <w:b/>
          <w:bCs/>
          <w:color w:val="000000"/>
        </w:rPr>
        <w:t xml:space="preserve"> </w:t>
      </w:r>
      <w:r w:rsidRPr="00196282">
        <w:rPr>
          <w:rFonts w:ascii="CIDFont+F3" w:eastAsia="Calibri" w:hAnsi="CIDFont+F3" w:cs="CIDFont+F3"/>
          <w:b/>
          <w:bCs/>
          <w:sz w:val="18"/>
          <w:szCs w:val="18"/>
          <w:lang w:val="en-IN"/>
        </w:rPr>
        <w:t xml:space="preserve"> </w:t>
      </w:r>
      <w:r w:rsidRPr="00196282">
        <w:rPr>
          <w:rFonts w:ascii="Book Antiqua" w:hAnsi="Book Antiqua" w:cs="Arial"/>
          <w:b/>
          <w:bCs/>
          <w:color w:val="000000"/>
          <w:lang w:val="en-IN"/>
        </w:rPr>
        <w:t xml:space="preserve">110.250 </w:t>
      </w:r>
      <w:r w:rsidRPr="00196282">
        <w:rPr>
          <w:rFonts w:ascii="Book Antiqua" w:hAnsi="Book Antiqua" w:cs="Arial"/>
          <w:b/>
          <w:bCs/>
          <w:color w:val="000000"/>
        </w:rPr>
        <w:t>Millions or equivalent for Package SS-03</w:t>
      </w:r>
    </w:p>
    <w:p w14:paraId="5F6D50FE" w14:textId="1175FB92" w:rsidR="00196282" w:rsidRDefault="00196282" w:rsidP="00196282">
      <w:pPr>
        <w:pStyle w:val="ListParagraph"/>
        <w:ind w:left="0"/>
        <w:jc w:val="both"/>
        <w:rPr>
          <w:rFonts w:ascii="Book Antiqua" w:hAnsi="Book Antiqua" w:cs="Arial"/>
          <w:color w:val="000000"/>
        </w:rPr>
      </w:pPr>
      <w:r w:rsidRPr="0046384F">
        <w:rPr>
          <w:rFonts w:ascii="Book Antiqua" w:hAnsi="Book Antiqua" w:cs="Arial"/>
          <w:color w:val="000000"/>
        </w:rPr>
        <w:t xml:space="preserve">* Note- “Annual gross revenue from operations/gross operating income as incorporated in the profit &amp; loss account excluding other operative income/other income”. </w:t>
      </w:r>
    </w:p>
    <w:p w14:paraId="1C18948B" w14:textId="77777777" w:rsidR="00196282" w:rsidRPr="00003411" w:rsidRDefault="00196282" w:rsidP="00196282">
      <w:pPr>
        <w:pStyle w:val="ListParagraph"/>
        <w:jc w:val="both"/>
        <w:rPr>
          <w:rFonts w:ascii="Book Antiqua" w:hAnsi="Book Antiqua" w:cs="Arial"/>
          <w:color w:val="000000"/>
        </w:rPr>
      </w:pPr>
    </w:p>
    <w:p w14:paraId="7FC8F9BC" w14:textId="77777777" w:rsidR="00196282" w:rsidRPr="00196282" w:rsidRDefault="00196282" w:rsidP="00196282">
      <w:pPr>
        <w:pStyle w:val="ListParagraph"/>
        <w:numPr>
          <w:ilvl w:val="0"/>
          <w:numId w:val="35"/>
        </w:numPr>
        <w:suppressAutoHyphens w:val="0"/>
        <w:spacing w:after="200" w:line="276" w:lineRule="auto"/>
        <w:jc w:val="both"/>
        <w:rPr>
          <w:rFonts w:ascii="Book Antiqua" w:hAnsi="Book Antiqua" w:cs="Arial"/>
          <w:b/>
          <w:bCs/>
          <w:color w:val="000000"/>
        </w:rPr>
      </w:pPr>
      <w:r w:rsidRPr="00196282">
        <w:rPr>
          <w:rFonts w:ascii="Book Antiqua" w:hAnsi="Book Antiqua" w:cs="Arial"/>
          <w:b/>
          <w:bCs/>
          <w:color w:val="000000"/>
        </w:rPr>
        <w:t xml:space="preserve">Bidder shall have Liquid Assets (LA) and/or evidence of access to or availability of  credit facilities of not less than </w:t>
      </w:r>
      <w:hyperlink r:id="rId9" w:history="1">
        <w:r w:rsidRPr="00196282">
          <w:rPr>
            <w:b/>
            <w:bCs/>
            <w:color w:val="4472C4"/>
          </w:rPr>
          <w:t>₹</w:t>
        </w:r>
      </w:hyperlink>
      <w:r w:rsidRPr="00196282">
        <w:rPr>
          <w:rFonts w:ascii="Book Antiqua" w:hAnsi="Book Antiqua" w:cs="Arial"/>
          <w:b/>
          <w:bCs/>
          <w:color w:val="000000"/>
        </w:rPr>
        <w:t xml:space="preserve"> </w:t>
      </w:r>
      <w:r w:rsidRPr="00196282">
        <w:rPr>
          <w:rFonts w:ascii="CIDFont+F3" w:eastAsia="Calibri" w:hAnsi="CIDFont+F3" w:cs="CIDFont+F3"/>
          <w:b/>
          <w:bCs/>
          <w:sz w:val="18"/>
          <w:szCs w:val="18"/>
          <w:lang w:val="en-IN"/>
        </w:rPr>
        <w:t xml:space="preserve"> </w:t>
      </w:r>
      <w:r w:rsidRPr="00196282">
        <w:rPr>
          <w:rFonts w:ascii="Book Antiqua" w:hAnsi="Book Antiqua" w:cs="Arial"/>
          <w:b/>
          <w:bCs/>
          <w:color w:val="000000"/>
          <w:lang w:val="en-IN"/>
        </w:rPr>
        <w:t xml:space="preserve">18.375 </w:t>
      </w:r>
      <w:r w:rsidRPr="00196282">
        <w:rPr>
          <w:rFonts w:ascii="Book Antiqua" w:hAnsi="Book Antiqua" w:cs="Arial"/>
          <w:b/>
          <w:bCs/>
          <w:color w:val="000000"/>
        </w:rPr>
        <w:t>Millions or equivalent for Package SS-03.</w:t>
      </w:r>
    </w:p>
    <w:p w14:paraId="5C219CDA" w14:textId="77777777" w:rsidR="00196282" w:rsidRPr="00196282" w:rsidRDefault="00196282" w:rsidP="00196282">
      <w:pPr>
        <w:pStyle w:val="ListParagraph"/>
        <w:ind w:left="851" w:hanging="851"/>
        <w:jc w:val="both"/>
        <w:rPr>
          <w:rFonts w:ascii="Book Antiqua" w:hAnsi="Book Antiqua" w:cs="Arial"/>
          <w:color w:val="000000"/>
        </w:rPr>
      </w:pPr>
      <w:r w:rsidRPr="00196282">
        <w:rPr>
          <w:rFonts w:ascii="Book Antiqua" w:hAnsi="Book Antiqua" w:cs="Arial"/>
          <w:color w:val="000000"/>
        </w:rPr>
        <w:t xml:space="preserve">Note 1:- 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 </w:t>
      </w:r>
    </w:p>
    <w:p w14:paraId="108B4545" w14:textId="77777777" w:rsidR="00196282" w:rsidRPr="00196282" w:rsidRDefault="00196282" w:rsidP="00196282">
      <w:pPr>
        <w:pStyle w:val="ListParagraph"/>
        <w:ind w:left="851" w:hanging="851"/>
        <w:jc w:val="both"/>
        <w:rPr>
          <w:rFonts w:ascii="Book Antiqua" w:hAnsi="Book Antiqua" w:cs="Arial"/>
          <w:color w:val="000000"/>
          <w:u w:val="single"/>
        </w:rPr>
      </w:pPr>
      <w:r w:rsidRPr="00196282">
        <w:rPr>
          <w:rFonts w:ascii="Book Antiqua" w:hAnsi="Book Antiqua" w:cs="Arial"/>
          <w:color w:val="000000"/>
        </w:rPr>
        <w:t xml:space="preserve">Note 2:- </w:t>
      </w:r>
      <w:r w:rsidRPr="00196282">
        <w:rPr>
          <w:rFonts w:ascii="Book Antiqua" w:hAnsi="Book Antiqua" w:cs="Arial"/>
          <w:color w:val="000000"/>
          <w:u w:val="single"/>
        </w:rPr>
        <w:t>Relaxation for Start-Ups^^/ MSEs</w:t>
      </w:r>
    </w:p>
    <w:p w14:paraId="49ED1506" w14:textId="77777777" w:rsidR="00196282" w:rsidRPr="00196282" w:rsidRDefault="00196282" w:rsidP="00196282">
      <w:pPr>
        <w:pStyle w:val="ListParagraph"/>
        <w:ind w:left="851" w:hanging="851"/>
        <w:jc w:val="both"/>
        <w:rPr>
          <w:rFonts w:ascii="Book Antiqua" w:hAnsi="Book Antiqua" w:cs="Arial"/>
          <w:b/>
          <w:bCs/>
          <w:color w:val="000000"/>
        </w:rPr>
      </w:pPr>
      <w:r w:rsidRPr="00196282">
        <w:rPr>
          <w:rFonts w:ascii="Book Antiqua" w:hAnsi="Book Antiqua" w:cs="Arial"/>
          <w:color w:val="000000"/>
        </w:rPr>
        <w:lastRenderedPageBreak/>
        <w:t xml:space="preserve">               </w:t>
      </w:r>
      <w:r w:rsidRPr="00196282">
        <w:rPr>
          <w:rFonts w:ascii="Book Antiqua" w:hAnsi="Book Antiqua" w:cs="Arial"/>
          <w:b/>
          <w:bCs/>
          <w:color w:val="000000"/>
        </w:rPr>
        <w:t>Start-Ups^^/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295AABF6" w14:textId="77777777" w:rsidR="00196282" w:rsidRDefault="00196282" w:rsidP="00196282">
      <w:pPr>
        <w:pStyle w:val="ListParagraph"/>
        <w:ind w:left="851" w:hanging="851"/>
        <w:jc w:val="both"/>
        <w:rPr>
          <w:rFonts w:ascii="Book Antiqua" w:hAnsi="Book Antiqua" w:cs="Arial"/>
          <w:color w:val="000000"/>
        </w:rPr>
      </w:pPr>
      <w:r w:rsidRPr="00196282">
        <w:rPr>
          <w:rFonts w:ascii="Book Antiqua" w:hAnsi="Book Antiqua" w:cs="Arial"/>
          <w:color w:val="000000"/>
        </w:rPr>
        <w:t xml:space="preserve">             </w:t>
      </w:r>
    </w:p>
    <w:p w14:paraId="274C606C" w14:textId="77AC558B" w:rsidR="00196282" w:rsidRPr="00196282" w:rsidRDefault="00196282" w:rsidP="00196282">
      <w:pPr>
        <w:pStyle w:val="ListParagraph"/>
        <w:ind w:left="0"/>
        <w:jc w:val="both"/>
        <w:rPr>
          <w:rFonts w:ascii="Book Antiqua" w:hAnsi="Book Antiqua" w:cs="Arial"/>
          <w:color w:val="000000"/>
        </w:rPr>
      </w:pPr>
      <w:r w:rsidRPr="00196282">
        <w:rPr>
          <w:rFonts w:ascii="Book Antiqua" w:hAnsi="Book Antiqua" w:cs="Arial"/>
          <w:color w:val="000000"/>
        </w:rPr>
        <w:t xml:space="preserve"> ^^Start-Ups as defined by DPIIT, applicable as on the Originally scheduled last date of bid submission (soft copy)</w:t>
      </w:r>
    </w:p>
    <w:bookmarkEnd w:id="1"/>
    <w:p w14:paraId="43BDC235" w14:textId="77777777" w:rsidR="00196282" w:rsidRDefault="00196282" w:rsidP="00196282"/>
    <w:p w14:paraId="0EB81D1E" w14:textId="77777777" w:rsidR="00196282" w:rsidRPr="00196282" w:rsidRDefault="00196282" w:rsidP="00196282">
      <w:pPr>
        <w:pStyle w:val="ListParagraph"/>
        <w:framePr w:hSpace="180" w:wrap="around" w:vAnchor="text" w:hAnchor="text" w:y="86"/>
        <w:ind w:left="851" w:hanging="851"/>
        <w:jc w:val="both"/>
        <w:rPr>
          <w:rFonts w:ascii="Book Antiqua" w:hAnsi="Book Antiqua" w:cs="Arial"/>
          <w:color w:val="000000"/>
        </w:rPr>
      </w:pPr>
    </w:p>
    <w:p w14:paraId="4841BD6F" w14:textId="77777777" w:rsidR="00196282" w:rsidRPr="00196282" w:rsidRDefault="00196282" w:rsidP="00196282">
      <w:pPr>
        <w:framePr w:hSpace="180" w:wrap="around" w:vAnchor="text" w:hAnchor="text" w:y="86"/>
        <w:rPr>
          <w:rFonts w:ascii="Book Antiqua" w:hAnsi="Book Antiqua" w:cs="Arial"/>
          <w:color w:val="000000"/>
          <w:lang w:bidi="hi-IN"/>
        </w:rPr>
      </w:pPr>
      <w:r w:rsidRPr="00196282">
        <w:rPr>
          <w:rFonts w:ascii="Book Antiqua" w:hAnsi="Book Antiqua" w:cs="Arial"/>
          <w:color w:val="000000"/>
          <w:lang w:bidi="hi-IN"/>
        </w:rPr>
        <w:t xml:space="preserve">1.3 </w:t>
      </w:r>
      <w:r w:rsidRPr="00196282">
        <w:rPr>
          <w:rFonts w:ascii="Book Antiqua" w:hAnsi="Book Antiqua" w:cs="Arial"/>
          <w:b/>
          <w:bCs/>
          <w:color w:val="000000"/>
          <w:lang w:bidi="hi-IN"/>
        </w:rPr>
        <w:t>JOINT VENTURE BIDS</w:t>
      </w:r>
      <w:r w:rsidRPr="00196282">
        <w:rPr>
          <w:rFonts w:ascii="Book Antiqua" w:hAnsi="Book Antiqua" w:cs="Arial"/>
          <w:color w:val="000000"/>
          <w:lang w:bidi="hi-IN"/>
        </w:rPr>
        <w:cr/>
      </w:r>
      <w:r w:rsidRPr="00196282">
        <w:rPr>
          <w:rFonts w:ascii="Book Antiqua" w:hAnsi="Book Antiqua" w:cs="Arial"/>
          <w:color w:val="000000"/>
          <w:lang w:bidi="hi-IN"/>
        </w:rPr>
        <w:cr/>
        <w:t>1.3.1</w:t>
      </w:r>
    </w:p>
    <w:p w14:paraId="1D0D2FFE" w14:textId="77777777" w:rsidR="00196282" w:rsidRPr="006213F5" w:rsidRDefault="00196282" w:rsidP="00196282">
      <w:pPr>
        <w:framePr w:hSpace="180" w:wrap="around" w:vAnchor="text" w:hAnchor="text" w:y="86"/>
        <w:rPr>
          <w:rFonts w:ascii="Book Antiqua" w:hAnsi="Book Antiqua" w:cs="Arial"/>
          <w:color w:val="000000"/>
          <w:lang w:bidi="hi-IN"/>
        </w:rPr>
      </w:pPr>
      <w:r>
        <w:rPr>
          <w:rFonts w:ascii="Book Antiqua" w:hAnsi="Book Antiqua" w:cs="Arial"/>
          <w:color w:val="000000"/>
          <w:lang w:bidi="hi-IN"/>
        </w:rPr>
        <w:t xml:space="preserve">            </w:t>
      </w:r>
      <w:bookmarkStart w:id="2" w:name="_Hlk202453453"/>
      <w:r w:rsidRPr="006213F5">
        <w:rPr>
          <w:rFonts w:ascii="Book Antiqua" w:hAnsi="Book Antiqua" w:cs="Arial"/>
          <w:color w:val="000000"/>
          <w:lang w:bidi="hi-IN"/>
        </w:rPr>
        <w:t xml:space="preserve">In case a bid is submitted by a Joint Venture (JV) of two or more firms as </w:t>
      </w:r>
    </w:p>
    <w:p w14:paraId="1DF6EB35" w14:textId="77777777" w:rsidR="00196282" w:rsidRDefault="00196282" w:rsidP="00196282">
      <w:pPr>
        <w:framePr w:hSpace="180" w:wrap="around" w:vAnchor="text" w:hAnchor="text" w:y="86"/>
        <w:ind w:left="729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partners, joint venture must comply the following minimum criteria: </w:t>
      </w:r>
    </w:p>
    <w:p w14:paraId="24AA121E" w14:textId="77777777" w:rsidR="00196282" w:rsidRPr="006213F5" w:rsidRDefault="00196282" w:rsidP="00196282">
      <w:pPr>
        <w:framePr w:hSpace="180" w:wrap="around" w:vAnchor="text" w:hAnchor="text" w:y="86"/>
        <w:ind w:left="729"/>
        <w:rPr>
          <w:rFonts w:ascii="Book Antiqua" w:hAnsi="Book Antiqua" w:cs="Arial"/>
          <w:color w:val="000000"/>
          <w:lang w:bidi="hi-IN"/>
        </w:rPr>
      </w:pPr>
    </w:p>
    <w:p w14:paraId="2B85D5C7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i) All the partners of the JV shall meet individually the Financial Position criteria given at 1.2 (a) above. </w:t>
      </w:r>
    </w:p>
    <w:p w14:paraId="4866F4B5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</w:p>
    <w:p w14:paraId="30C68D2F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ii) The lead partner shall meet, not less than 40% of the Financial Position criteria given at para 1.2 (b) &amp; (c) above and 100% of the Technical Experience criteria given at 1.1 above. </w:t>
      </w:r>
    </w:p>
    <w:p w14:paraId="4C231E36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 </w:t>
      </w:r>
    </w:p>
    <w:p w14:paraId="7A4AEB29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iii) Each of the other partner (s) individually </w:t>
      </w:r>
    </w:p>
    <w:p w14:paraId="272C732A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</w:p>
    <w:p w14:paraId="6F4AE20E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a) shall meet not less than 25% of the Financial Position criteria given at 1.2 (b) &amp; (c) above. </w:t>
      </w:r>
    </w:p>
    <w:p w14:paraId="26CF1E16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</w:p>
    <w:p w14:paraId="72C1F427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b) 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</w:t>
      </w:r>
    </w:p>
    <w:p w14:paraId="15C064EC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>scheduled last date of bid submission mentioned above.</w:t>
      </w:r>
    </w:p>
    <w:p w14:paraId="10EC62D1" w14:textId="77777777" w:rsidR="00196282" w:rsidRPr="006213F5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</w:p>
    <w:p w14:paraId="76A3DFCC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</w:r>
    </w:p>
    <w:p w14:paraId="7416F91E" w14:textId="77777777" w:rsidR="00196282" w:rsidRDefault="00196282" w:rsidP="00196282">
      <w:pPr>
        <w:framePr w:hSpace="180" w:wrap="around" w:vAnchor="text" w:hAnchor="text" w:y="86"/>
        <w:ind w:left="729"/>
        <w:jc w:val="both"/>
        <w:rPr>
          <w:rFonts w:ascii="Book Antiqua" w:hAnsi="Book Antiqua" w:cs="Arial"/>
          <w:color w:val="000000"/>
          <w:lang w:bidi="hi-IN"/>
        </w:rPr>
      </w:pPr>
    </w:p>
    <w:p w14:paraId="1674F2FE" w14:textId="11CAEB14" w:rsidR="00196282" w:rsidRDefault="00196282" w:rsidP="00196282">
      <w:pPr>
        <w:framePr w:hSpace="180" w:wrap="around" w:vAnchor="text" w:hAnchor="text" w:y="86"/>
        <w:jc w:val="both"/>
        <w:rPr>
          <w:rFonts w:ascii="Book Antiqua" w:hAnsi="Book Antiqua" w:cs="Arial"/>
          <w:color w:val="000000"/>
          <w:lang w:bidi="hi-IN"/>
        </w:rPr>
      </w:pPr>
      <w:r w:rsidRPr="006213F5">
        <w:rPr>
          <w:rFonts w:ascii="Book Antiqua" w:hAnsi="Book Antiqua" w:cs="Arial"/>
          <w:color w:val="000000"/>
          <w:lang w:bidi="hi-IN"/>
        </w:rPr>
        <w:t xml:space="preserve">Note (*): In case of works executed under a contract that had been awarded on a Joint </w:t>
      </w:r>
      <w:r>
        <w:rPr>
          <w:rFonts w:ascii="Book Antiqua" w:hAnsi="Book Antiqua" w:cs="Arial"/>
          <w:color w:val="000000"/>
          <w:lang w:bidi="hi-IN"/>
        </w:rPr>
        <w:t xml:space="preserve"> </w:t>
      </w:r>
      <w:r w:rsidRPr="006213F5">
        <w:rPr>
          <w:rFonts w:ascii="Book Antiqua" w:hAnsi="Book Antiqua" w:cs="Arial"/>
          <w:color w:val="000000"/>
          <w:lang w:bidi="hi-IN"/>
        </w:rPr>
        <w:t xml:space="preserve">Venture, the experience of individual Joint Venture partner shall be considered limited to the scope of that partner under the said contract. </w:t>
      </w:r>
    </w:p>
    <w:p w14:paraId="1F9AC594" w14:textId="77777777" w:rsidR="00196282" w:rsidRPr="006213F5" w:rsidRDefault="00196282" w:rsidP="00196282">
      <w:pPr>
        <w:framePr w:hSpace="180" w:wrap="around" w:vAnchor="text" w:hAnchor="text" w:y="86"/>
        <w:jc w:val="both"/>
        <w:rPr>
          <w:rFonts w:ascii="Book Antiqua" w:hAnsi="Book Antiqua" w:cs="Arial"/>
          <w:color w:val="000000"/>
          <w:lang w:bidi="hi-IN"/>
        </w:rPr>
      </w:pPr>
    </w:p>
    <w:p w14:paraId="08B7D020" w14:textId="0F9A874D" w:rsidR="00196282" w:rsidRDefault="00196282" w:rsidP="00196282">
      <w:pPr>
        <w:rPr>
          <w:rFonts w:ascii="Book Antiqua" w:hAnsi="Book Antiqua" w:cs="Arial"/>
          <w:color w:val="000000"/>
        </w:rPr>
      </w:pPr>
      <w:r w:rsidRPr="006213F5">
        <w:rPr>
          <w:rFonts w:ascii="Book Antiqua" w:hAnsi="Book Antiqua" w:cs="Arial"/>
          <w:color w:val="000000"/>
        </w:rPr>
        <w:t xml:space="preserve">#Satisfactory operation means certificate issued by the Employer </w:t>
      </w:r>
      <w:r w:rsidRPr="0002310B">
        <w:rPr>
          <w:rFonts w:ascii="Book Antiqua" w:hAnsi="Book Antiqua" w:cs="Arial"/>
          <w:color w:val="000000"/>
        </w:rPr>
        <w:t>certifying the operation without any adverse remark.</w:t>
      </w:r>
      <w:bookmarkEnd w:id="2"/>
    </w:p>
    <w:p w14:paraId="76CE5D6A" w14:textId="77777777" w:rsidR="00196282" w:rsidRDefault="00196282" w:rsidP="00196282">
      <w:pPr>
        <w:rPr>
          <w:rFonts w:ascii="Book Antiqua" w:hAnsi="Book Antiqua" w:cs="Arial"/>
          <w:color w:val="000000"/>
        </w:rPr>
      </w:pPr>
    </w:p>
    <w:p w14:paraId="42780729" w14:textId="235B07FF" w:rsidR="00196282" w:rsidRPr="00196282" w:rsidRDefault="00196282" w:rsidP="00196282">
      <w:r w:rsidRPr="006213F5">
        <w:rPr>
          <w:rFonts w:ascii="Book Antiqua" w:hAnsi="Book Antiqua" w:cs="Arial"/>
          <w:b/>
          <w:color w:val="000000"/>
          <w:lang w:val="en-GB"/>
        </w:rPr>
        <w:t>1.4</w:t>
      </w:r>
      <w:r w:rsidRPr="006213F5">
        <w:rPr>
          <w:rFonts w:ascii="Book Antiqua" w:hAnsi="Book Antiqua" w:cs="Arial"/>
          <w:bCs/>
          <w:color w:val="000000"/>
          <w:lang w:val="en-GB"/>
        </w:rPr>
        <w:t xml:space="preserve"> The bidder shall furnish documentary evidence in support of the </w:t>
      </w:r>
      <w:r>
        <w:rPr>
          <w:rFonts w:ascii="Book Antiqua" w:hAnsi="Book Antiqua" w:cs="Arial"/>
          <w:bCs/>
          <w:color w:val="000000"/>
          <w:lang w:val="en-GB"/>
        </w:rPr>
        <w:t>qualifying</w:t>
      </w:r>
      <w:r w:rsidRPr="006213F5">
        <w:rPr>
          <w:rFonts w:ascii="Book Antiqua" w:hAnsi="Book Antiqua" w:cs="Arial"/>
          <w:bCs/>
          <w:color w:val="000000"/>
          <w:lang w:val="en-GB"/>
        </w:rPr>
        <w:t xml:space="preserve"> requirement stipulated as above.</w:t>
      </w:r>
    </w:p>
    <w:sectPr w:rsidR="00196282" w:rsidRPr="00196282" w:rsidSect="00B24953">
      <w:headerReference w:type="default" r:id="rId10"/>
      <w:footerReference w:type="default" r:id="rId11"/>
      <w:footnotePr>
        <w:pos w:val="beneathText"/>
      </w:footnotePr>
      <w:pgSz w:w="11907" w:h="16839" w:code="9"/>
      <w:pgMar w:top="900" w:right="864" w:bottom="1440" w:left="1152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8F072" w14:textId="77777777" w:rsidR="00916F5D" w:rsidRDefault="00916F5D">
      <w:r>
        <w:separator/>
      </w:r>
    </w:p>
  </w:endnote>
  <w:endnote w:type="continuationSeparator" w:id="0">
    <w:p w14:paraId="57FBE1CE" w14:textId="77777777" w:rsidR="00916F5D" w:rsidRDefault="0091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EE7" w14:textId="77777777" w:rsidR="00446DBA" w:rsidRDefault="00446DBA" w:rsidP="00A33F01">
    <w:pPr>
      <w:pStyle w:val="Footer"/>
      <w:jc w:val="right"/>
    </w:pPr>
    <w:r>
      <w:rPr>
        <w:b/>
        <w:bCs/>
      </w:rPr>
      <w:t xml:space="preserve">      </w:t>
    </w:r>
    <w:r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505E" w14:textId="77777777" w:rsidR="00916F5D" w:rsidRDefault="00916F5D">
      <w:r>
        <w:separator/>
      </w:r>
    </w:p>
  </w:footnote>
  <w:footnote w:type="continuationSeparator" w:id="0">
    <w:p w14:paraId="22ADFF2D" w14:textId="77777777" w:rsidR="00916F5D" w:rsidRDefault="0091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83B" w14:textId="77777777" w:rsidR="0050075A" w:rsidRPr="002E232E" w:rsidRDefault="0050075A" w:rsidP="0050075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271951B6" w14:textId="77777777" w:rsidR="0050075A" w:rsidRPr="002E232E" w:rsidRDefault="0050075A" w:rsidP="0050075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 w:rsidR="004672CC">
      <w:rPr>
        <w:rFonts w:ascii="Arial" w:hAnsi="Arial" w:cs="Arial"/>
        <w:b/>
        <w:bCs/>
        <w:noProof/>
        <w:sz w:val="22"/>
        <w:szCs w:val="22"/>
      </w:rPr>
      <w:t>2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</w:t>
    </w:r>
    <w:r w:rsidR="0068071F" w:rsidRPr="002E232E">
      <w:rPr>
        <w:rFonts w:ascii="Arial" w:hAnsi="Arial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5FE656C"/>
    <w:multiLevelType w:val="multilevel"/>
    <w:tmpl w:val="AF7E1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D003C7"/>
    <w:multiLevelType w:val="multilevel"/>
    <w:tmpl w:val="D0D063CC"/>
    <w:lvl w:ilvl="0">
      <w:start w:val="1"/>
      <w:numFmt w:val="decimal"/>
      <w:lvlText w:val="%1.0"/>
      <w:lvlJc w:val="left"/>
      <w:pPr>
        <w:ind w:left="360" w:hanging="360"/>
      </w:pPr>
      <w:rPr>
        <w:rFonts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  <w:b/>
      </w:r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D5034"/>
    <w:multiLevelType w:val="multilevel"/>
    <w:tmpl w:val="258A84EE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2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800"/>
      </w:pPr>
      <w:rPr>
        <w:rFonts w:hint="default"/>
      </w:r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4"/>
  </w:num>
  <w:num w:numId="9" w16cid:durableId="560215113">
    <w:abstractNumId w:val="17"/>
  </w:num>
  <w:num w:numId="10" w16cid:durableId="611787544">
    <w:abstractNumId w:val="34"/>
  </w:num>
  <w:num w:numId="11" w16cid:durableId="61484884">
    <w:abstractNumId w:val="22"/>
  </w:num>
  <w:num w:numId="12" w16cid:durableId="1511530539">
    <w:abstractNumId w:val="15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7"/>
  </w:num>
  <w:num w:numId="16" w16cid:durableId="1989358579">
    <w:abstractNumId w:val="21"/>
  </w:num>
  <w:num w:numId="17" w16cid:durableId="1056659372">
    <w:abstractNumId w:val="18"/>
  </w:num>
  <w:num w:numId="18" w16cid:durableId="898828654">
    <w:abstractNumId w:val="11"/>
  </w:num>
  <w:num w:numId="19" w16cid:durableId="1975214938">
    <w:abstractNumId w:val="19"/>
  </w:num>
  <w:num w:numId="20" w16cid:durableId="1031685541">
    <w:abstractNumId w:val="28"/>
  </w:num>
  <w:num w:numId="21" w16cid:durableId="332874365">
    <w:abstractNumId w:val="14"/>
  </w:num>
  <w:num w:numId="22" w16cid:durableId="1981112754">
    <w:abstractNumId w:val="33"/>
  </w:num>
  <w:num w:numId="23" w16cid:durableId="746342852">
    <w:abstractNumId w:val="23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0"/>
  </w:num>
  <w:num w:numId="27" w16cid:durableId="854072441">
    <w:abstractNumId w:val="29"/>
  </w:num>
  <w:num w:numId="28" w16cid:durableId="348145419">
    <w:abstractNumId w:val="13"/>
  </w:num>
  <w:num w:numId="29" w16cid:durableId="927155595">
    <w:abstractNumId w:val="16"/>
  </w:num>
  <w:num w:numId="30" w16cid:durableId="495147151">
    <w:abstractNumId w:val="31"/>
  </w:num>
  <w:num w:numId="31" w16cid:durableId="503521710">
    <w:abstractNumId w:val="26"/>
  </w:num>
  <w:num w:numId="32" w16cid:durableId="11098527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536080">
    <w:abstractNumId w:val="32"/>
  </w:num>
  <w:num w:numId="35" w16cid:durableId="471095886">
    <w:abstractNumId w:val="25"/>
  </w:num>
  <w:num w:numId="36" w16cid:durableId="217059489">
    <w:abstractNumId w:val="20"/>
  </w:num>
  <w:num w:numId="37" w16cid:durableId="18263143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21AC5"/>
    <w:rsid w:val="000228CE"/>
    <w:rsid w:val="000239DD"/>
    <w:rsid w:val="00032EEB"/>
    <w:rsid w:val="00034C68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0F73EF"/>
    <w:rsid w:val="00116DF9"/>
    <w:rsid w:val="0012538F"/>
    <w:rsid w:val="0013274D"/>
    <w:rsid w:val="00142A48"/>
    <w:rsid w:val="00145185"/>
    <w:rsid w:val="001456B1"/>
    <w:rsid w:val="00145874"/>
    <w:rsid w:val="00147519"/>
    <w:rsid w:val="00147B83"/>
    <w:rsid w:val="00150344"/>
    <w:rsid w:val="001619B0"/>
    <w:rsid w:val="0016224F"/>
    <w:rsid w:val="00162BFC"/>
    <w:rsid w:val="00171BA4"/>
    <w:rsid w:val="001863BF"/>
    <w:rsid w:val="001933F0"/>
    <w:rsid w:val="00196282"/>
    <w:rsid w:val="001A0797"/>
    <w:rsid w:val="001A7F05"/>
    <w:rsid w:val="001B0469"/>
    <w:rsid w:val="001B09F9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662B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36D9"/>
    <w:rsid w:val="00285AC2"/>
    <w:rsid w:val="00292B4B"/>
    <w:rsid w:val="00294398"/>
    <w:rsid w:val="00295A2C"/>
    <w:rsid w:val="00297E82"/>
    <w:rsid w:val="002A63C6"/>
    <w:rsid w:val="002B2AE0"/>
    <w:rsid w:val="002B7AFD"/>
    <w:rsid w:val="002C0327"/>
    <w:rsid w:val="002C1AC0"/>
    <w:rsid w:val="002C3ACA"/>
    <w:rsid w:val="002C6F3A"/>
    <w:rsid w:val="002D1248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2291E"/>
    <w:rsid w:val="00337EAB"/>
    <w:rsid w:val="0034685E"/>
    <w:rsid w:val="00346973"/>
    <w:rsid w:val="00347FEF"/>
    <w:rsid w:val="00355A2C"/>
    <w:rsid w:val="00355DAB"/>
    <w:rsid w:val="00357528"/>
    <w:rsid w:val="00361040"/>
    <w:rsid w:val="003619AD"/>
    <w:rsid w:val="00365095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432A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E7759"/>
    <w:rsid w:val="003F39C7"/>
    <w:rsid w:val="003F4E29"/>
    <w:rsid w:val="00400EEB"/>
    <w:rsid w:val="00402E6B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4973"/>
    <w:rsid w:val="00455FD2"/>
    <w:rsid w:val="00457028"/>
    <w:rsid w:val="004672CC"/>
    <w:rsid w:val="0047125A"/>
    <w:rsid w:val="00477456"/>
    <w:rsid w:val="004775A0"/>
    <w:rsid w:val="00477F62"/>
    <w:rsid w:val="0048593D"/>
    <w:rsid w:val="004943F4"/>
    <w:rsid w:val="004A152A"/>
    <w:rsid w:val="004A5407"/>
    <w:rsid w:val="004B1591"/>
    <w:rsid w:val="004B499B"/>
    <w:rsid w:val="004B7E39"/>
    <w:rsid w:val="004C3173"/>
    <w:rsid w:val="004C3320"/>
    <w:rsid w:val="004C3374"/>
    <w:rsid w:val="004C6C87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166EA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60C3"/>
    <w:rsid w:val="005676E8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5E7FFD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F0DD0"/>
    <w:rsid w:val="006F313D"/>
    <w:rsid w:val="006F66D8"/>
    <w:rsid w:val="006F7A88"/>
    <w:rsid w:val="007041C4"/>
    <w:rsid w:val="0070434A"/>
    <w:rsid w:val="007140A6"/>
    <w:rsid w:val="00714A7A"/>
    <w:rsid w:val="00717723"/>
    <w:rsid w:val="00717FD9"/>
    <w:rsid w:val="00727BF7"/>
    <w:rsid w:val="0073382F"/>
    <w:rsid w:val="007412E7"/>
    <w:rsid w:val="007543E5"/>
    <w:rsid w:val="00762FC8"/>
    <w:rsid w:val="007653B7"/>
    <w:rsid w:val="00765B32"/>
    <w:rsid w:val="00770175"/>
    <w:rsid w:val="007759A2"/>
    <w:rsid w:val="00775C4C"/>
    <w:rsid w:val="0079425E"/>
    <w:rsid w:val="00797B24"/>
    <w:rsid w:val="007A0B10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3316"/>
    <w:rsid w:val="0080639B"/>
    <w:rsid w:val="00817E9E"/>
    <w:rsid w:val="008212AA"/>
    <w:rsid w:val="008356EC"/>
    <w:rsid w:val="00835D96"/>
    <w:rsid w:val="00841021"/>
    <w:rsid w:val="0084423D"/>
    <w:rsid w:val="0084540C"/>
    <w:rsid w:val="00855764"/>
    <w:rsid w:val="00855963"/>
    <w:rsid w:val="00857128"/>
    <w:rsid w:val="0086178D"/>
    <w:rsid w:val="00880457"/>
    <w:rsid w:val="00884175"/>
    <w:rsid w:val="0089010F"/>
    <w:rsid w:val="008A290F"/>
    <w:rsid w:val="008A3CD9"/>
    <w:rsid w:val="008A601A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5ADD"/>
    <w:rsid w:val="009115D9"/>
    <w:rsid w:val="009129E6"/>
    <w:rsid w:val="009144CA"/>
    <w:rsid w:val="00916F5D"/>
    <w:rsid w:val="00917084"/>
    <w:rsid w:val="00920716"/>
    <w:rsid w:val="00925C88"/>
    <w:rsid w:val="00930CD2"/>
    <w:rsid w:val="00932386"/>
    <w:rsid w:val="009351D6"/>
    <w:rsid w:val="009369A8"/>
    <w:rsid w:val="00946EB8"/>
    <w:rsid w:val="00947531"/>
    <w:rsid w:val="0094798D"/>
    <w:rsid w:val="00954C3F"/>
    <w:rsid w:val="00960A34"/>
    <w:rsid w:val="00961F8D"/>
    <w:rsid w:val="00964338"/>
    <w:rsid w:val="00966FFD"/>
    <w:rsid w:val="0097011E"/>
    <w:rsid w:val="00970B12"/>
    <w:rsid w:val="00974ED9"/>
    <w:rsid w:val="00981D16"/>
    <w:rsid w:val="00997C20"/>
    <w:rsid w:val="009A1713"/>
    <w:rsid w:val="009B55B8"/>
    <w:rsid w:val="009C1FB0"/>
    <w:rsid w:val="009C75F6"/>
    <w:rsid w:val="009C7AB4"/>
    <w:rsid w:val="009D0DA2"/>
    <w:rsid w:val="009E0EDC"/>
    <w:rsid w:val="009E2AD9"/>
    <w:rsid w:val="009E6199"/>
    <w:rsid w:val="009F3F5E"/>
    <w:rsid w:val="009F500A"/>
    <w:rsid w:val="009F73C9"/>
    <w:rsid w:val="00A02BCF"/>
    <w:rsid w:val="00A04E60"/>
    <w:rsid w:val="00A054FB"/>
    <w:rsid w:val="00A13216"/>
    <w:rsid w:val="00A163DB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3881"/>
    <w:rsid w:val="00A5687D"/>
    <w:rsid w:val="00A661D3"/>
    <w:rsid w:val="00A70C33"/>
    <w:rsid w:val="00A72038"/>
    <w:rsid w:val="00A76B3F"/>
    <w:rsid w:val="00A80CBC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315F"/>
    <w:rsid w:val="00AC6D82"/>
    <w:rsid w:val="00AC78F4"/>
    <w:rsid w:val="00AD1686"/>
    <w:rsid w:val="00AD2E0B"/>
    <w:rsid w:val="00AD35EB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0E"/>
    <w:rsid w:val="00B067AF"/>
    <w:rsid w:val="00B06871"/>
    <w:rsid w:val="00B06C14"/>
    <w:rsid w:val="00B06F20"/>
    <w:rsid w:val="00B1455C"/>
    <w:rsid w:val="00B14DBB"/>
    <w:rsid w:val="00B16A41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B42B7"/>
    <w:rsid w:val="00BB63C0"/>
    <w:rsid w:val="00BC2513"/>
    <w:rsid w:val="00BC56FA"/>
    <w:rsid w:val="00BE32B6"/>
    <w:rsid w:val="00BE75A5"/>
    <w:rsid w:val="00BE7A84"/>
    <w:rsid w:val="00BF00DC"/>
    <w:rsid w:val="00BF44B1"/>
    <w:rsid w:val="00BF457E"/>
    <w:rsid w:val="00BF48FD"/>
    <w:rsid w:val="00BF73C7"/>
    <w:rsid w:val="00C03427"/>
    <w:rsid w:val="00C04339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56D46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19A"/>
    <w:rsid w:val="00C95993"/>
    <w:rsid w:val="00CB37EE"/>
    <w:rsid w:val="00CB44EA"/>
    <w:rsid w:val="00CB69EF"/>
    <w:rsid w:val="00CB75F9"/>
    <w:rsid w:val="00CC2C44"/>
    <w:rsid w:val="00CC38E5"/>
    <w:rsid w:val="00CC4C6E"/>
    <w:rsid w:val="00CD2B78"/>
    <w:rsid w:val="00CD49E9"/>
    <w:rsid w:val="00CD5828"/>
    <w:rsid w:val="00CE06B2"/>
    <w:rsid w:val="00CE6718"/>
    <w:rsid w:val="00CE6C4C"/>
    <w:rsid w:val="00CE7140"/>
    <w:rsid w:val="00CE731E"/>
    <w:rsid w:val="00CF628B"/>
    <w:rsid w:val="00D02420"/>
    <w:rsid w:val="00D0263F"/>
    <w:rsid w:val="00D10821"/>
    <w:rsid w:val="00D128B7"/>
    <w:rsid w:val="00D142E5"/>
    <w:rsid w:val="00D228D0"/>
    <w:rsid w:val="00D2539B"/>
    <w:rsid w:val="00D346FD"/>
    <w:rsid w:val="00D42515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2FD2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5766"/>
    <w:rsid w:val="00E66340"/>
    <w:rsid w:val="00E75942"/>
    <w:rsid w:val="00E7638A"/>
    <w:rsid w:val="00E8253C"/>
    <w:rsid w:val="00E917DE"/>
    <w:rsid w:val="00EA0C27"/>
    <w:rsid w:val="00EA4B18"/>
    <w:rsid w:val="00EB1B3A"/>
    <w:rsid w:val="00EB580A"/>
    <w:rsid w:val="00EB7CB1"/>
    <w:rsid w:val="00EB7F27"/>
    <w:rsid w:val="00EC1325"/>
    <w:rsid w:val="00EC42C7"/>
    <w:rsid w:val="00ED2EFC"/>
    <w:rsid w:val="00ED776B"/>
    <w:rsid w:val="00EE3965"/>
    <w:rsid w:val="00EE526D"/>
    <w:rsid w:val="00EF07BB"/>
    <w:rsid w:val="00EF396F"/>
    <w:rsid w:val="00EF60E0"/>
    <w:rsid w:val="00F02D03"/>
    <w:rsid w:val="00F02F2D"/>
    <w:rsid w:val="00F03EDE"/>
    <w:rsid w:val="00F1377D"/>
    <w:rsid w:val="00F175B7"/>
    <w:rsid w:val="00F27F6A"/>
    <w:rsid w:val="00F305C7"/>
    <w:rsid w:val="00F34AB9"/>
    <w:rsid w:val="00F401A0"/>
    <w:rsid w:val="00F426B0"/>
    <w:rsid w:val="00F428B8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96DA6"/>
    <w:rsid w:val="00FA1987"/>
    <w:rsid w:val="00FA7A69"/>
    <w:rsid w:val="00FB0B0D"/>
    <w:rsid w:val="00FB2313"/>
    <w:rsid w:val="00FB5DE8"/>
    <w:rsid w:val="00FB614B"/>
    <w:rsid w:val="00FB6B6A"/>
    <w:rsid w:val="00FC3211"/>
    <w:rsid w:val="00FC7B7C"/>
    <w:rsid w:val="00FD0679"/>
    <w:rsid w:val="00FD64E9"/>
    <w:rsid w:val="00FE224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character" w:customStyle="1" w:styleId="ListParagraphChar">
    <w:name w:val="List Paragraph Char"/>
    <w:link w:val="ListParagraph"/>
    <w:uiPriority w:val="99"/>
    <w:rsid w:val="00C56D46"/>
    <w:rPr>
      <w:rFonts w:cs="Times New Roman"/>
      <w:sz w:val="24"/>
      <w:szCs w:val="24"/>
      <w:lang w:val="en-US" w:eastAsia="ar-SA" w:bidi="ar-SA"/>
    </w:rPr>
  </w:style>
  <w:style w:type="character" w:styleId="Hyperlink">
    <w:name w:val="Hyperlink"/>
    <w:uiPriority w:val="99"/>
    <w:unhideWhenUsed/>
    <w:rsid w:val="00C56D46"/>
    <w:rPr>
      <w:color w:val="0000FF"/>
      <w:u w:val="single"/>
    </w:rPr>
  </w:style>
  <w:style w:type="paragraph" w:customStyle="1" w:styleId="Default">
    <w:name w:val="Default"/>
    <w:rsid w:val="00C56D46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C56D46"/>
    <w:rPr>
      <w:rFonts w:ascii="Calibri" w:eastAsia="Calibri" w:hAnsi="Calibr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Vijay Prakash Jarwal {विजय प्रकाश जारवाल}</cp:lastModifiedBy>
  <cp:revision>67</cp:revision>
  <cp:lastPrinted>2022-02-11T11:28:00Z</cp:lastPrinted>
  <dcterms:created xsi:type="dcterms:W3CDTF">2023-12-21T03:49:00Z</dcterms:created>
  <dcterms:modified xsi:type="dcterms:W3CDTF">2025-07-10T13:22:00Z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2025-06-10T12:26:56Z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16468b62-2a6e-47d2-8172-b1e265f887e9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